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rsidP="00B86544">
      <w:pPr>
        <w:pBdr>
          <w:top w:val="single" w:sz="4" w:space="1" w:color="00000A"/>
          <w:left w:val="single" w:sz="4" w:space="4" w:color="00000A"/>
          <w:bottom w:val="single" w:sz="4" w:space="0"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rsidP="00B86544">
      <w:pPr>
        <w:pBdr>
          <w:top w:val="single" w:sz="4" w:space="1" w:color="00000A"/>
          <w:left w:val="single" w:sz="4" w:space="4" w:color="00000A"/>
          <w:bottom w:val="single" w:sz="4" w:space="0" w:color="00000A"/>
          <w:right w:val="single" w:sz="4" w:space="4" w:color="00000A"/>
        </w:pBdr>
        <w:shd w:val="clear" w:color="auto" w:fill="BFBFBF"/>
        <w:rPr>
          <w:rFonts w:ascii="Arial" w:hAnsi="Arial" w:cs="Arial"/>
          <w:b/>
          <w:sz w:val="15"/>
          <w:szCs w:val="15"/>
        </w:rPr>
      </w:pPr>
    </w:p>
    <w:p w:rsidR="00A23B3E" w:rsidRDefault="00A23B3E" w:rsidP="00B86544">
      <w:pPr>
        <w:pBdr>
          <w:top w:val="single" w:sz="4" w:space="1" w:color="00000A"/>
          <w:left w:val="single" w:sz="4" w:space="4" w:color="00000A"/>
          <w:bottom w:val="single" w:sz="4" w:space="0"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rsidP="00B86544">
      <w:pPr>
        <w:pBdr>
          <w:top w:val="single" w:sz="4" w:space="1" w:color="00000A"/>
          <w:left w:val="single" w:sz="4" w:space="4" w:color="00000A"/>
          <w:bottom w:val="single" w:sz="4" w:space="0"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rsidP="00B86544">
      <w:pPr>
        <w:pBdr>
          <w:top w:val="single" w:sz="4" w:space="1" w:color="00000A"/>
          <w:left w:val="single" w:sz="4" w:space="4" w:color="00000A"/>
          <w:bottom w:val="single" w:sz="4" w:space="0"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rsidP="00B86544">
      <w:pPr>
        <w:pBdr>
          <w:top w:val="single" w:sz="4" w:space="1" w:color="00000A"/>
          <w:left w:val="single" w:sz="4" w:space="4" w:color="00000A"/>
          <w:bottom w:val="single" w:sz="4" w:space="0"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43ED0" w:rsidRPr="00B541D0" w:rsidRDefault="00A673CC" w:rsidP="00A673CC">
            <w:pPr>
              <w:rPr>
                <w:rFonts w:ascii="Arial" w:hAnsi="Arial" w:cs="Arial"/>
                <w:sz w:val="14"/>
                <w:szCs w:val="14"/>
              </w:rPr>
            </w:pPr>
            <w:bookmarkStart w:id="0" w:name="_GoBack"/>
            <w:bookmarkEnd w:id="0"/>
            <w:r w:rsidRPr="00A673CC">
              <w:rPr>
                <w:rFonts w:ascii="Arial" w:hAnsi="Arial" w:cs="Arial"/>
                <w:color w:val="000000"/>
                <w:sz w:val="14"/>
                <w:szCs w:val="14"/>
              </w:rPr>
              <w:t xml:space="preserve"> Affidamento diretto del servizio, ex art. 1 comma 2 lett. a) del D.L. n. 76/2020 convertito con L. 120/2020, per interventi nell’ambito del “Programma di implementazione delle Linee di indirizzo per gli interventi di sostegno alla genitorialità vulnerabile” - PIPPI 9. Annualità 2020-2021. GARA 2020 -279-BAS. CIG: 851134366F.</w:t>
            </w:r>
            <w:r>
              <w:rPr>
                <w:b/>
                <w:bCs/>
                <w:sz w:val="22"/>
              </w:rPr>
              <w:t xml:space="preserve">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811C1C" w:rsidRDefault="00B86544" w:rsidP="00811C1C">
            <w:pPr>
              <w:widowControl w:val="0"/>
              <w:jc w:val="both"/>
              <w:rPr>
                <w:rFonts w:ascii="Arial" w:hAnsi="Arial" w:cs="Arial"/>
                <w:sz w:val="14"/>
                <w:szCs w:val="14"/>
              </w:rPr>
            </w:pPr>
            <w:r w:rsidRPr="00811C1C">
              <w:rPr>
                <w:rFonts w:ascii="Arial" w:hAnsi="Arial" w:cs="Arial"/>
                <w:sz w:val="14"/>
                <w:szCs w:val="14"/>
              </w:rPr>
              <w:t>Gara 2020- 279-BAS</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811C1C" w:rsidRDefault="00811C1C" w:rsidP="00811C1C">
            <w:pPr>
              <w:widowControl w:val="0"/>
              <w:jc w:val="both"/>
              <w:rPr>
                <w:rFonts w:ascii="Arial" w:hAnsi="Arial" w:cs="Arial"/>
                <w:sz w:val="14"/>
                <w:szCs w:val="14"/>
              </w:rPr>
            </w:pPr>
            <w:r w:rsidRPr="00811C1C">
              <w:rPr>
                <w:rFonts w:ascii="Arial" w:hAnsi="Arial" w:cs="Arial"/>
                <w:sz w:val="14"/>
                <w:szCs w:val="14"/>
              </w:rPr>
              <w:t>851134366F</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2B279A"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A673CC">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35841"/>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576F3"/>
    <w:rsid w:val="00076DCA"/>
    <w:rsid w:val="000953DC"/>
    <w:rsid w:val="000A2666"/>
    <w:rsid w:val="000A7B33"/>
    <w:rsid w:val="000B5314"/>
    <w:rsid w:val="000E5FBC"/>
    <w:rsid w:val="00101812"/>
    <w:rsid w:val="00106DA2"/>
    <w:rsid w:val="00121BF6"/>
    <w:rsid w:val="001752F0"/>
    <w:rsid w:val="001D3A2B"/>
    <w:rsid w:val="001D56C2"/>
    <w:rsid w:val="001F35A9"/>
    <w:rsid w:val="002044D9"/>
    <w:rsid w:val="00213BE2"/>
    <w:rsid w:val="00270DA2"/>
    <w:rsid w:val="00282AE2"/>
    <w:rsid w:val="00282E5D"/>
    <w:rsid w:val="002A0C6C"/>
    <w:rsid w:val="002A21BC"/>
    <w:rsid w:val="002B279A"/>
    <w:rsid w:val="002C169E"/>
    <w:rsid w:val="002D50E9"/>
    <w:rsid w:val="002E43BE"/>
    <w:rsid w:val="002E798E"/>
    <w:rsid w:val="002F344B"/>
    <w:rsid w:val="002F36A6"/>
    <w:rsid w:val="00316FAD"/>
    <w:rsid w:val="00350D7E"/>
    <w:rsid w:val="0036728A"/>
    <w:rsid w:val="00384132"/>
    <w:rsid w:val="003A443E"/>
    <w:rsid w:val="003B3636"/>
    <w:rsid w:val="003D5F5A"/>
    <w:rsid w:val="003E4739"/>
    <w:rsid w:val="003E60D1"/>
    <w:rsid w:val="003E7810"/>
    <w:rsid w:val="004234D1"/>
    <w:rsid w:val="00437E7C"/>
    <w:rsid w:val="00486811"/>
    <w:rsid w:val="00516CEA"/>
    <w:rsid w:val="00530276"/>
    <w:rsid w:val="005309A4"/>
    <w:rsid w:val="00562F3C"/>
    <w:rsid w:val="0058406C"/>
    <w:rsid w:val="005B3B08"/>
    <w:rsid w:val="005C49E6"/>
    <w:rsid w:val="005E2955"/>
    <w:rsid w:val="006130E4"/>
    <w:rsid w:val="00625142"/>
    <w:rsid w:val="00635C8F"/>
    <w:rsid w:val="0064014A"/>
    <w:rsid w:val="006526F7"/>
    <w:rsid w:val="006879D2"/>
    <w:rsid w:val="006A5E21"/>
    <w:rsid w:val="006B430C"/>
    <w:rsid w:val="006B4D39"/>
    <w:rsid w:val="006F3D34"/>
    <w:rsid w:val="007222A2"/>
    <w:rsid w:val="00766402"/>
    <w:rsid w:val="007B50B2"/>
    <w:rsid w:val="007D05C3"/>
    <w:rsid w:val="00811C1C"/>
    <w:rsid w:val="008154AA"/>
    <w:rsid w:val="0089654F"/>
    <w:rsid w:val="008C734C"/>
    <w:rsid w:val="008D0F8D"/>
    <w:rsid w:val="008E3A62"/>
    <w:rsid w:val="008F12E6"/>
    <w:rsid w:val="00900583"/>
    <w:rsid w:val="009228DF"/>
    <w:rsid w:val="00934658"/>
    <w:rsid w:val="009644B4"/>
    <w:rsid w:val="0096714E"/>
    <w:rsid w:val="009E204E"/>
    <w:rsid w:val="009E5429"/>
    <w:rsid w:val="009F1511"/>
    <w:rsid w:val="009F2D2E"/>
    <w:rsid w:val="00A23B3E"/>
    <w:rsid w:val="00A30CBB"/>
    <w:rsid w:val="00A46950"/>
    <w:rsid w:val="00A673CC"/>
    <w:rsid w:val="00AA2252"/>
    <w:rsid w:val="00AA5F93"/>
    <w:rsid w:val="00AB6AD2"/>
    <w:rsid w:val="00AD7C8F"/>
    <w:rsid w:val="00AE5CFF"/>
    <w:rsid w:val="00B32C28"/>
    <w:rsid w:val="00B42064"/>
    <w:rsid w:val="00B541D0"/>
    <w:rsid w:val="00B64AE6"/>
    <w:rsid w:val="00B80BA0"/>
    <w:rsid w:val="00B86544"/>
    <w:rsid w:val="00B91406"/>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92169"/>
    <w:rsid w:val="00CA04F3"/>
    <w:rsid w:val="00CC764A"/>
    <w:rsid w:val="00CD2288"/>
    <w:rsid w:val="00CD3E4F"/>
    <w:rsid w:val="00CF449A"/>
    <w:rsid w:val="00D27DB2"/>
    <w:rsid w:val="00D33767"/>
    <w:rsid w:val="00D43ED0"/>
    <w:rsid w:val="00D509A5"/>
    <w:rsid w:val="00D50ECB"/>
    <w:rsid w:val="00D64744"/>
    <w:rsid w:val="00D76F2D"/>
    <w:rsid w:val="00D92A41"/>
    <w:rsid w:val="00D93877"/>
    <w:rsid w:val="00DA7329"/>
    <w:rsid w:val="00DC7C49"/>
    <w:rsid w:val="00DE4996"/>
    <w:rsid w:val="00E0264E"/>
    <w:rsid w:val="00E7111E"/>
    <w:rsid w:val="00E775C2"/>
    <w:rsid w:val="00EB216B"/>
    <w:rsid w:val="00EB45DC"/>
    <w:rsid w:val="00ED016A"/>
    <w:rsid w:val="00F26DE7"/>
    <w:rsid w:val="00F323BE"/>
    <w:rsid w:val="00F351F0"/>
    <w:rsid w:val="00F51F37"/>
    <w:rsid w:val="00F575CF"/>
    <w:rsid w:val="00F62D30"/>
    <w:rsid w:val="00F62F53"/>
    <w:rsid w:val="00F672A2"/>
    <w:rsid w:val="00F758D1"/>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shapelayout>
  </w:shapeDefaults>
  <w:doNotEmbedSmartTags/>
  <w:decimalSymbol w:val=","/>
  <w:listSeparator w:val=";"/>
  <w15:docId w15:val="{CEA97BD2-CA4E-4FA9-B1A2-F89C31330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99"/>
    <w:qFormat/>
    <w:rsid w:val="009F2D2E"/>
    <w:rPr>
      <w:rFonts w:cs="Times New Roman"/>
      <w:b/>
      <w:bCs/>
    </w:rPr>
  </w:style>
  <w:style w:type="paragraph" w:customStyle="1" w:styleId="Default">
    <w:name w:val="Default"/>
    <w:rsid w:val="00A673CC"/>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CB767-B99C-4D27-90F6-711FEFD5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6401</Words>
  <Characters>36488</Characters>
  <Application>Microsoft Office Word</Application>
  <DocSecurity>0</DocSecurity>
  <Lines>304</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42804</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Alice.Bussolaro</cp:lastModifiedBy>
  <cp:revision>13</cp:revision>
  <cp:lastPrinted>2016-07-15T13:50:00Z</cp:lastPrinted>
  <dcterms:created xsi:type="dcterms:W3CDTF">2018-12-24T12:03:00Z</dcterms:created>
  <dcterms:modified xsi:type="dcterms:W3CDTF">2020-11-12T10:22:00Z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